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D05C3" w:rsidRPr="003C37AA" w:rsidRDefault="00F212DC" w:rsidP="005146D8">
            <w:pPr>
              <w:rPr>
                <w:rFonts w:ascii="Arial" w:hAnsi="Arial" w:cs="Arial"/>
                <w:color w:val="000000"/>
                <w:sz w:val="14"/>
                <w:szCs w:val="14"/>
              </w:rPr>
            </w:pPr>
            <w:r w:rsidRPr="00F212DC">
              <w:rPr>
                <w:rFonts w:ascii="Arial" w:hAnsi="Arial" w:cs="Arial"/>
                <w:color w:val="000000"/>
                <w:sz w:val="14"/>
                <w:szCs w:val="14"/>
              </w:rPr>
              <w:t>Procedura negoziata, senza previa pubblicazione di bando di gara, ai sensi dell’art. 1 comma 2 lett. b) del D.L. n. 76/2020 convertito con L. 120/2020, per la fornitura di guaine monouso sterili dedicate al Videocistocopio Visionsciences (mod. CST-5000) di proprietà</w:t>
            </w:r>
            <w:r w:rsidRPr="00F212DC">
              <w:rPr>
                <w:rFonts w:ascii="Arial" w:hAnsi="Arial" w:cs="Arial"/>
                <w:bCs/>
                <w:color w:val="000000"/>
                <w:sz w:val="14"/>
                <w:szCs w:val="14"/>
              </w:rPr>
              <w:t xml:space="preserve">. </w:t>
            </w:r>
            <w:r w:rsidRPr="00F212DC">
              <w:rPr>
                <w:rFonts w:ascii="Arial" w:hAnsi="Arial" w:cs="Arial"/>
                <w:color w:val="000000"/>
                <w:sz w:val="14"/>
                <w:szCs w:val="14"/>
              </w:rPr>
              <w:t>GARA N. 2021-233 –BAS</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A82543" w:rsidRDefault="00A23B3E" w:rsidP="00A82543">
            <w:pPr>
              <w:ind w:left="-83" w:right="116"/>
              <w:jc w:val="both"/>
              <w:rPr>
                <w:rFonts w:ascii="Arial" w:hAnsi="Arial" w:cs="Arial"/>
                <w:color w:val="000000"/>
                <w:sz w:val="14"/>
                <w:szCs w:val="14"/>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A3518" w:rsidRPr="007A3518" w:rsidRDefault="007A3518" w:rsidP="007A3518">
            <w:pPr>
              <w:rPr>
                <w:rFonts w:ascii="Arial" w:hAnsi="Arial" w:cs="Arial"/>
                <w:color w:val="000000"/>
                <w:sz w:val="14"/>
                <w:szCs w:val="14"/>
              </w:rPr>
            </w:pPr>
            <w:bookmarkStart w:id="0" w:name="_GoBack"/>
            <w:r w:rsidRPr="007A3518">
              <w:rPr>
                <w:rFonts w:ascii="Arial" w:hAnsi="Arial" w:cs="Arial"/>
                <w:color w:val="000000"/>
                <w:sz w:val="14"/>
                <w:szCs w:val="14"/>
              </w:rPr>
              <w:t>9191817F55</w:t>
            </w:r>
          </w:p>
          <w:bookmarkEnd w:id="0"/>
          <w:p w:rsidR="00134C80" w:rsidRPr="00615A54" w:rsidRDefault="00134C80" w:rsidP="007A3518">
            <w:pPr>
              <w:ind w:firstLine="708"/>
              <w:jc w:val="both"/>
              <w:rPr>
                <w:rFonts w:ascii="Arial" w:hAnsi="Arial" w:cs="Arial"/>
                <w:b/>
                <w:bCs/>
                <w:color w:val="000000"/>
                <w:sz w:val="14"/>
                <w:szCs w:val="14"/>
              </w:rPr>
            </w:pPr>
          </w:p>
          <w:p w:rsidR="00A23B3E" w:rsidRPr="00615A54" w:rsidRDefault="00A23B3E" w:rsidP="00615A54">
            <w:pPr>
              <w:jc w:val="both"/>
              <w:rPr>
                <w:rFonts w:ascii="Arial" w:hAnsi="Arial" w:cs="Arial"/>
                <w:b/>
                <w:bCs/>
                <w:color w:val="000000"/>
                <w:sz w:val="14"/>
                <w:szCs w:val="14"/>
              </w:rPr>
            </w:pP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55CA" w:rsidRDefault="00E955CA">
      <w:pPr>
        <w:spacing w:before="0" w:after="0"/>
      </w:pPr>
      <w:r>
        <w:separator/>
      </w:r>
    </w:p>
  </w:endnote>
  <w:endnote w:type="continuationSeparator" w:id="0">
    <w:p w:rsidR="00E955CA" w:rsidRDefault="00E955C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5CA" w:rsidRPr="00D509A5" w:rsidRDefault="00E955CA"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7A3518">
      <w:rPr>
        <w:rFonts w:ascii="Calibri" w:hAnsi="Calibri"/>
        <w:noProof/>
        <w:sz w:val="20"/>
        <w:szCs w:val="20"/>
      </w:rPr>
      <w:t>1</w:t>
    </w:r>
    <w:r w:rsidRPr="00D509A5">
      <w:rPr>
        <w:rFonts w:ascii="Calibri" w:hAnsi="Calibri"/>
        <w:sz w:val="20"/>
        <w:szCs w:val="20"/>
      </w:rPr>
      <w:fldChar w:fldCharType="end"/>
    </w:r>
  </w:p>
  <w:p w:rsidR="00E955CA" w:rsidRDefault="00E955C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55CA" w:rsidRDefault="00E955CA">
      <w:pPr>
        <w:spacing w:before="0" w:after="0"/>
      </w:pPr>
      <w:r>
        <w:separator/>
      </w:r>
    </w:p>
  </w:footnote>
  <w:footnote w:type="continuationSeparator" w:id="0">
    <w:p w:rsidR="00E955CA" w:rsidRDefault="00E955CA">
      <w:pPr>
        <w:spacing w:before="0" w:after="0"/>
      </w:pPr>
      <w:r>
        <w:continuationSeparator/>
      </w:r>
    </w:p>
  </w:footnote>
  <w:footnote w:id="1">
    <w:p w:rsidR="00E955CA" w:rsidRPr="001F35A9" w:rsidRDefault="00E955CA"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E955CA" w:rsidRPr="001F35A9" w:rsidRDefault="00E955CA"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E955CA" w:rsidRPr="001F35A9" w:rsidRDefault="00E955CA"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E955CA" w:rsidRPr="001F35A9" w:rsidRDefault="00E955CA"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E955CA" w:rsidRPr="001F35A9" w:rsidRDefault="00E955CA"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E955CA" w:rsidRPr="001F35A9" w:rsidRDefault="00E955CA"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E955CA" w:rsidRPr="001F35A9" w:rsidRDefault="00E955CA"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E955CA" w:rsidRPr="001F35A9" w:rsidRDefault="00E955CA"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E955CA" w:rsidRPr="001F35A9" w:rsidRDefault="00E955CA"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E955CA" w:rsidRPr="001F35A9" w:rsidRDefault="00E955CA"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E955CA" w:rsidRPr="001F35A9" w:rsidRDefault="00E955CA"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E955CA" w:rsidRPr="001F35A9" w:rsidRDefault="00E955CA"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E955CA" w:rsidRPr="001F35A9" w:rsidRDefault="00E955CA"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E955CA" w:rsidRPr="001F35A9" w:rsidRDefault="00E955CA"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E955CA" w:rsidRPr="003E60D1" w:rsidRDefault="00E955CA"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E955CA" w:rsidRPr="003E60D1" w:rsidRDefault="00E955CA"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E955CA" w:rsidRPr="003E60D1" w:rsidRDefault="00E955CA"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E955CA" w:rsidRPr="003E60D1" w:rsidRDefault="00E955CA"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E955CA" w:rsidRPr="003E60D1" w:rsidRDefault="00E955CA"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E955CA" w:rsidRPr="003E60D1" w:rsidRDefault="00E955CA"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E955CA" w:rsidRPr="003E60D1" w:rsidRDefault="00E955CA"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E955CA" w:rsidRPr="003E60D1" w:rsidRDefault="00E955CA"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E955CA" w:rsidRPr="003E60D1" w:rsidRDefault="00E955CA"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E955CA" w:rsidRPr="003E60D1" w:rsidRDefault="00E955CA"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E955CA" w:rsidRPr="003E60D1" w:rsidRDefault="00E955CA"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E955CA" w:rsidRPr="003E60D1" w:rsidRDefault="00E955CA"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E955CA" w:rsidRPr="00BF74E1" w:rsidRDefault="00E955CA"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E955CA" w:rsidRPr="00F351F0" w:rsidRDefault="00E955CA"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E955CA" w:rsidRPr="003E60D1" w:rsidRDefault="00E955CA"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E955CA" w:rsidRPr="003E60D1" w:rsidRDefault="00E955CA"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E955CA" w:rsidRPr="003E60D1" w:rsidRDefault="00E955CA"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E955CA" w:rsidRPr="003E60D1" w:rsidRDefault="00E955CA"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E955CA" w:rsidRPr="003E60D1" w:rsidRDefault="00E955CA"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E955CA" w:rsidRPr="003E60D1" w:rsidRDefault="00E955CA"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E955CA" w:rsidRPr="003E60D1" w:rsidRDefault="00E955CA"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E955CA" w:rsidRPr="003E60D1" w:rsidRDefault="00E955CA"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E955CA" w:rsidRPr="003E60D1" w:rsidRDefault="00E955CA"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E955CA" w:rsidRPr="003E60D1" w:rsidRDefault="00E955CA"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1E461B86"/>
    <w:multiLevelType w:val="hybridMultilevel"/>
    <w:tmpl w:val="4E3CC5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76801"/>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24EE0"/>
    <w:rsid w:val="00056290"/>
    <w:rsid w:val="000576F3"/>
    <w:rsid w:val="00071C2A"/>
    <w:rsid w:val="00076DCA"/>
    <w:rsid w:val="000953DC"/>
    <w:rsid w:val="000A2666"/>
    <w:rsid w:val="000A7B33"/>
    <w:rsid w:val="000B0381"/>
    <w:rsid w:val="000B5314"/>
    <w:rsid w:val="000E5FBC"/>
    <w:rsid w:val="00101812"/>
    <w:rsid w:val="00106DA2"/>
    <w:rsid w:val="00107BC7"/>
    <w:rsid w:val="00121BF6"/>
    <w:rsid w:val="00134C80"/>
    <w:rsid w:val="001752F0"/>
    <w:rsid w:val="001A7D19"/>
    <w:rsid w:val="001C3764"/>
    <w:rsid w:val="001D3A2B"/>
    <w:rsid w:val="001D56C2"/>
    <w:rsid w:val="001F35A9"/>
    <w:rsid w:val="00237DE6"/>
    <w:rsid w:val="00270DA2"/>
    <w:rsid w:val="002A0C6C"/>
    <w:rsid w:val="002A21BC"/>
    <w:rsid w:val="002C169E"/>
    <w:rsid w:val="002D50E9"/>
    <w:rsid w:val="002E43BE"/>
    <w:rsid w:val="002E798E"/>
    <w:rsid w:val="002F36A6"/>
    <w:rsid w:val="00316FAD"/>
    <w:rsid w:val="00325B6B"/>
    <w:rsid w:val="00350D7E"/>
    <w:rsid w:val="0036728A"/>
    <w:rsid w:val="003743DC"/>
    <w:rsid w:val="00384132"/>
    <w:rsid w:val="003A443E"/>
    <w:rsid w:val="003B3636"/>
    <w:rsid w:val="003C37AA"/>
    <w:rsid w:val="003D5F5A"/>
    <w:rsid w:val="003E4739"/>
    <w:rsid w:val="003E60D1"/>
    <w:rsid w:val="003E7810"/>
    <w:rsid w:val="004234D1"/>
    <w:rsid w:val="00437E7C"/>
    <w:rsid w:val="00486811"/>
    <w:rsid w:val="004D686C"/>
    <w:rsid w:val="005146D8"/>
    <w:rsid w:val="00516CEA"/>
    <w:rsid w:val="00530276"/>
    <w:rsid w:val="005309A4"/>
    <w:rsid w:val="005454B8"/>
    <w:rsid w:val="00562F3C"/>
    <w:rsid w:val="0058406C"/>
    <w:rsid w:val="005B3B08"/>
    <w:rsid w:val="005C49E6"/>
    <w:rsid w:val="005E2955"/>
    <w:rsid w:val="006130E4"/>
    <w:rsid w:val="00615A54"/>
    <w:rsid w:val="00625142"/>
    <w:rsid w:val="00635C8F"/>
    <w:rsid w:val="0064014A"/>
    <w:rsid w:val="006526F7"/>
    <w:rsid w:val="00674A9C"/>
    <w:rsid w:val="006879D2"/>
    <w:rsid w:val="006A5E21"/>
    <w:rsid w:val="006B430C"/>
    <w:rsid w:val="006B4D39"/>
    <w:rsid w:val="006F3D34"/>
    <w:rsid w:val="006F7775"/>
    <w:rsid w:val="00715CD6"/>
    <w:rsid w:val="0071709D"/>
    <w:rsid w:val="007222A2"/>
    <w:rsid w:val="00766402"/>
    <w:rsid w:val="0076733C"/>
    <w:rsid w:val="007A3518"/>
    <w:rsid w:val="007B166E"/>
    <w:rsid w:val="007B50B2"/>
    <w:rsid w:val="007D05C3"/>
    <w:rsid w:val="008154AA"/>
    <w:rsid w:val="008905FF"/>
    <w:rsid w:val="0089654F"/>
    <w:rsid w:val="008C734C"/>
    <w:rsid w:val="008D0F8D"/>
    <w:rsid w:val="008E3A62"/>
    <w:rsid w:val="008E4F3F"/>
    <w:rsid w:val="008F12E6"/>
    <w:rsid w:val="00900583"/>
    <w:rsid w:val="009228DF"/>
    <w:rsid w:val="00934658"/>
    <w:rsid w:val="009557F2"/>
    <w:rsid w:val="009644B4"/>
    <w:rsid w:val="00976836"/>
    <w:rsid w:val="009B7B07"/>
    <w:rsid w:val="009E204E"/>
    <w:rsid w:val="009F1511"/>
    <w:rsid w:val="009F2D2E"/>
    <w:rsid w:val="00A23B3E"/>
    <w:rsid w:val="00A30CBB"/>
    <w:rsid w:val="00A46950"/>
    <w:rsid w:val="00A82543"/>
    <w:rsid w:val="00AA2252"/>
    <w:rsid w:val="00AA5F93"/>
    <w:rsid w:val="00AD7C8F"/>
    <w:rsid w:val="00AE5CFF"/>
    <w:rsid w:val="00B32C28"/>
    <w:rsid w:val="00B42F8E"/>
    <w:rsid w:val="00B64AE6"/>
    <w:rsid w:val="00B80BA0"/>
    <w:rsid w:val="00B91406"/>
    <w:rsid w:val="00B97437"/>
    <w:rsid w:val="00BA4F12"/>
    <w:rsid w:val="00BB116C"/>
    <w:rsid w:val="00BB639E"/>
    <w:rsid w:val="00BC09F5"/>
    <w:rsid w:val="00BC13BF"/>
    <w:rsid w:val="00BC4577"/>
    <w:rsid w:val="00BC6B3B"/>
    <w:rsid w:val="00BD7A13"/>
    <w:rsid w:val="00BF74E1"/>
    <w:rsid w:val="00C03658"/>
    <w:rsid w:val="00C4211F"/>
    <w:rsid w:val="00C427DB"/>
    <w:rsid w:val="00C47D53"/>
    <w:rsid w:val="00C60A33"/>
    <w:rsid w:val="00C64D4B"/>
    <w:rsid w:val="00C92169"/>
    <w:rsid w:val="00C93A19"/>
    <w:rsid w:val="00C9768B"/>
    <w:rsid w:val="00CA04F3"/>
    <w:rsid w:val="00CA5B83"/>
    <w:rsid w:val="00CC764A"/>
    <w:rsid w:val="00CD2288"/>
    <w:rsid w:val="00CD3E4F"/>
    <w:rsid w:val="00CD4F63"/>
    <w:rsid w:val="00CF449A"/>
    <w:rsid w:val="00D21EB3"/>
    <w:rsid w:val="00D27DB2"/>
    <w:rsid w:val="00D33767"/>
    <w:rsid w:val="00D509A5"/>
    <w:rsid w:val="00D50ECB"/>
    <w:rsid w:val="00D64744"/>
    <w:rsid w:val="00D76F2D"/>
    <w:rsid w:val="00D9067B"/>
    <w:rsid w:val="00D92A41"/>
    <w:rsid w:val="00D93877"/>
    <w:rsid w:val="00DA7329"/>
    <w:rsid w:val="00DC7C49"/>
    <w:rsid w:val="00DE4996"/>
    <w:rsid w:val="00E0264E"/>
    <w:rsid w:val="00E24518"/>
    <w:rsid w:val="00E46452"/>
    <w:rsid w:val="00E7111E"/>
    <w:rsid w:val="00E775C2"/>
    <w:rsid w:val="00E85D0A"/>
    <w:rsid w:val="00E955CA"/>
    <w:rsid w:val="00EA255A"/>
    <w:rsid w:val="00EB216B"/>
    <w:rsid w:val="00EB45DC"/>
    <w:rsid w:val="00ED016A"/>
    <w:rsid w:val="00EE01FB"/>
    <w:rsid w:val="00F212DC"/>
    <w:rsid w:val="00F248F3"/>
    <w:rsid w:val="00F26DE7"/>
    <w:rsid w:val="00F323BE"/>
    <w:rsid w:val="00F351F0"/>
    <w:rsid w:val="00F51F37"/>
    <w:rsid w:val="00F575CF"/>
    <w:rsid w:val="00F62D30"/>
    <w:rsid w:val="00F62F53"/>
    <w:rsid w:val="00F672A2"/>
    <w:rsid w:val="00F758D1"/>
    <w:rsid w:val="00F8161D"/>
    <w:rsid w:val="00F9449A"/>
    <w:rsid w:val="00F95202"/>
    <w:rsid w:val="00FB3543"/>
    <w:rsid w:val="00FD32EC"/>
    <w:rsid w:val="00FE53B5"/>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6801"/>
    <o:shapelayout v:ext="edit">
      <o:idmap v:ext="edit" data="1"/>
    </o:shapelayout>
  </w:shapeDefaults>
  <w:doNotEmbedSmartTags/>
  <w:decimalSymbol w:val=","/>
  <w:listSeparator w:val=";"/>
  <w15:docId w15:val="{8A3A9E30-486C-43C3-AAC9-D1EBF2553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rsid w:val="00CD4F63"/>
    <w:rPr>
      <w:rFonts w:asciiTheme="majorHAnsi" w:eastAsiaTheme="majorEastAsia" w:hAnsiTheme="majorHAnsi" w:cstheme="majorBidi"/>
      <w:color w:val="365F91" w:themeColor="accent1" w:themeShade="BF"/>
      <w:kern w:val="1"/>
      <w:sz w:val="24"/>
      <w:szCs w:val="22"/>
      <w:lang w:bidi="it-IT"/>
    </w:rPr>
  </w:style>
  <w:style w:type="paragraph" w:styleId="Paragrafoelenco">
    <w:name w:val="List Paragraph"/>
    <w:basedOn w:val="Normale"/>
    <w:uiPriority w:val="99"/>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6673097">
      <w:bodyDiv w:val="1"/>
      <w:marLeft w:val="0"/>
      <w:marRight w:val="0"/>
      <w:marTop w:val="0"/>
      <w:marBottom w:val="0"/>
      <w:divBdr>
        <w:top w:val="none" w:sz="0" w:space="0" w:color="auto"/>
        <w:left w:val="none" w:sz="0" w:space="0" w:color="auto"/>
        <w:bottom w:val="none" w:sz="0" w:space="0" w:color="auto"/>
        <w:right w:val="none" w:sz="0" w:space="0" w:color="auto"/>
      </w:divBdr>
      <w:divsChild>
        <w:div w:id="1066680574">
          <w:marLeft w:val="0"/>
          <w:marRight w:val="0"/>
          <w:marTop w:val="0"/>
          <w:marBottom w:val="0"/>
          <w:divBdr>
            <w:top w:val="none" w:sz="0" w:space="0" w:color="auto"/>
            <w:left w:val="none" w:sz="0" w:space="0" w:color="auto"/>
            <w:bottom w:val="none" w:sz="0" w:space="0" w:color="auto"/>
            <w:right w:val="none" w:sz="0" w:space="0" w:color="auto"/>
          </w:divBdr>
          <w:divsChild>
            <w:div w:id="856962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0787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E62DE-EDAB-46E8-BC17-CE371F33B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16</Pages>
  <Words>6393</Words>
  <Characters>36441</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42749</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Angela dott.ssa Pascale</cp:lastModifiedBy>
  <cp:revision>46</cp:revision>
  <cp:lastPrinted>2016-07-15T13:50:00Z</cp:lastPrinted>
  <dcterms:created xsi:type="dcterms:W3CDTF">2018-12-24T12:03:00Z</dcterms:created>
  <dcterms:modified xsi:type="dcterms:W3CDTF">2022-04-19T10:00:00Z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